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E77B" w14:textId="77777777" w:rsidR="00CA7BD0" w:rsidRPr="00EC5E88" w:rsidRDefault="00CA7BD0">
      <w:pPr>
        <w:spacing w:before="2" w:line="140" w:lineRule="exact"/>
        <w:rPr>
          <w:rFonts w:asciiTheme="minorHAnsi" w:hAnsiTheme="minorHAnsi" w:cstheme="minorHAnsi"/>
          <w:sz w:val="13"/>
          <w:szCs w:val="13"/>
        </w:rPr>
      </w:pPr>
    </w:p>
    <w:p w14:paraId="09EE3CBE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139CFD73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58EC37D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0EE35B3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D8F0312" w14:textId="77777777" w:rsidR="00CA7BD0" w:rsidRPr="00EC5E88" w:rsidRDefault="00EC5E88">
      <w:pPr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</w:p>
    <w:p w14:paraId="5275AAB8" w14:textId="77777777" w:rsidR="00CA7BD0" w:rsidRPr="00EC5E88" w:rsidRDefault="00CA7BD0">
      <w:pPr>
        <w:spacing w:before="9" w:line="120" w:lineRule="exact"/>
        <w:rPr>
          <w:rFonts w:asciiTheme="minorHAnsi" w:hAnsiTheme="minorHAnsi" w:cstheme="minorHAnsi"/>
          <w:sz w:val="11"/>
          <w:szCs w:val="11"/>
        </w:rPr>
      </w:pPr>
    </w:p>
    <w:p w14:paraId="0723453D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F23FA51" w14:textId="77777777" w:rsidR="00CA7BD0" w:rsidRPr="00EC5E88" w:rsidRDefault="00EC5E88">
      <w:pPr>
        <w:spacing w:line="543" w:lineRule="auto"/>
        <w:ind w:left="124" w:right="822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oo</w:t>
      </w:r>
      <w:r w:rsidRPr="00EC5E88">
        <w:rPr>
          <w:rFonts w:asciiTheme="minorHAnsi" w:hAnsiTheme="minorHAnsi" w:cstheme="minorHAnsi"/>
          <w:i/>
          <w:sz w:val="18"/>
          <w:szCs w:val="18"/>
        </w:rPr>
        <w:t>d</w:t>
      </w:r>
      <w:r w:rsidRPr="00EC5E88">
        <w:rPr>
          <w:rFonts w:asciiTheme="minorHAnsi" w:hAnsiTheme="minorHAnsi" w:cstheme="minorHAnsi"/>
          <w:i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ll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g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EC5E88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z w:val="18"/>
          <w:szCs w:val="18"/>
        </w:rPr>
        <w:t>g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 xml:space="preserve"> d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is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t</w:t>
      </w:r>
      <w:r w:rsidRPr="00EC5E88">
        <w:rPr>
          <w:rFonts w:asciiTheme="minorHAnsi" w:hAnsiTheme="minorHAnsi" w:cstheme="minorHAnsi"/>
          <w:i/>
          <w:sz w:val="18"/>
          <w:szCs w:val="18"/>
        </w:rPr>
        <w:t>h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 xml:space="preserve"> p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m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z w:val="18"/>
          <w:szCs w:val="18"/>
        </w:rPr>
        <w:t>n</w:t>
      </w:r>
    </w:p>
    <w:p w14:paraId="5246E85D" w14:textId="77777777" w:rsidR="00CA7BD0" w:rsidRPr="00EC5E88" w:rsidRDefault="00EC5E88">
      <w:pPr>
        <w:spacing w:line="200" w:lineRule="exact"/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EC5E88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EC5E88">
        <w:rPr>
          <w:rFonts w:asciiTheme="minorHAnsi" w:hAnsiTheme="minorHAnsi" w:cstheme="minorHAnsi"/>
          <w:i/>
          <w:sz w:val="18"/>
          <w:szCs w:val="18"/>
        </w:rPr>
        <w:t>s</w:t>
      </w:r>
    </w:p>
    <w:p w14:paraId="054D2A34" w14:textId="77777777" w:rsidR="00CA7BD0" w:rsidRPr="00EC5E88" w:rsidRDefault="00CA7BD0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7C58CE60" w14:textId="77777777" w:rsidR="00CA7BD0" w:rsidRPr="00EC5E88" w:rsidRDefault="00EC5E88">
      <w:pPr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M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z w:val="18"/>
          <w:szCs w:val="18"/>
        </w:rPr>
        <w:t>u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 xml:space="preserve"> ana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y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EC5E88">
        <w:rPr>
          <w:rFonts w:asciiTheme="minorHAnsi" w:hAnsiTheme="minorHAnsi" w:cstheme="minorHAnsi"/>
          <w:i/>
          <w:sz w:val="18"/>
          <w:szCs w:val="18"/>
        </w:rPr>
        <w:t>s</w:t>
      </w:r>
    </w:p>
    <w:p w14:paraId="75F22FA2" w14:textId="77777777" w:rsidR="00CA7BD0" w:rsidRPr="00EC5E88" w:rsidRDefault="00CA7BD0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671A564E" w14:textId="77777777" w:rsidR="00CA7BD0" w:rsidRPr="00EC5E88" w:rsidRDefault="00EC5E88">
      <w:pPr>
        <w:spacing w:line="272" w:lineRule="auto"/>
        <w:ind w:left="124" w:right="-3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Deve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op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z w:val="18"/>
          <w:szCs w:val="18"/>
        </w:rPr>
        <w:t>g</w:t>
      </w:r>
      <w:r w:rsidRPr="00EC5E88">
        <w:rPr>
          <w:rFonts w:asciiTheme="minorHAnsi" w:hAnsiTheme="minorHAnsi" w:cstheme="minorHAnsi"/>
          <w:i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nu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triti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ona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l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e 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EC5E88">
        <w:rPr>
          <w:rFonts w:asciiTheme="minorHAnsi" w:hAnsiTheme="minorHAnsi" w:cstheme="minorHAnsi"/>
          <w:i/>
          <w:sz w:val="18"/>
          <w:szCs w:val="18"/>
        </w:rPr>
        <w:t>s</w:t>
      </w:r>
    </w:p>
    <w:p w14:paraId="786DE34C" w14:textId="77777777" w:rsidR="00CA7BD0" w:rsidRPr="00EC5E88" w:rsidRDefault="00CA7BD0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AB5C935" w14:textId="77777777" w:rsidR="00CA7BD0" w:rsidRPr="00EC5E88" w:rsidRDefault="00EC5E88">
      <w:pPr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tr</w:t>
      </w:r>
      <w:r w:rsidRPr="00EC5E88">
        <w:rPr>
          <w:rFonts w:asciiTheme="minorHAnsi" w:hAnsiTheme="minorHAnsi" w:cstheme="minorHAnsi"/>
          <w:i/>
          <w:spacing w:val="7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 xml:space="preserve"> s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7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ng</w:t>
      </w:r>
      <w:r w:rsidRPr="00EC5E88">
        <w:rPr>
          <w:rFonts w:asciiTheme="minorHAnsi" w:hAnsiTheme="minorHAnsi" w:cstheme="minorHAnsi"/>
          <w:i/>
          <w:sz w:val="18"/>
          <w:szCs w:val="18"/>
        </w:rPr>
        <w:t>s</w:t>
      </w:r>
    </w:p>
    <w:p w14:paraId="1AF4ADA1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7B5B5E2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10F6203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562FEECC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7E8DC8F" w14:textId="77777777" w:rsidR="00CA7BD0" w:rsidRPr="00EC5E88" w:rsidRDefault="00CA7BD0">
      <w:pPr>
        <w:spacing w:before="17" w:line="220" w:lineRule="exact"/>
        <w:rPr>
          <w:rFonts w:asciiTheme="minorHAnsi" w:hAnsiTheme="minorHAnsi" w:cstheme="minorHAnsi"/>
        </w:rPr>
      </w:pPr>
    </w:p>
    <w:p w14:paraId="0B620244" w14:textId="77777777" w:rsidR="00CA7BD0" w:rsidRPr="00EC5E88" w:rsidRDefault="00EC5E88">
      <w:pPr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SS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ION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</w:p>
    <w:p w14:paraId="49FD938A" w14:textId="77777777" w:rsidR="00CA7BD0" w:rsidRPr="00EC5E88" w:rsidRDefault="00CA7BD0">
      <w:pPr>
        <w:spacing w:line="180" w:lineRule="exact"/>
        <w:rPr>
          <w:rFonts w:asciiTheme="minorHAnsi" w:hAnsiTheme="minorHAnsi" w:cstheme="minorHAnsi"/>
          <w:sz w:val="16"/>
          <w:szCs w:val="16"/>
        </w:rPr>
      </w:pPr>
    </w:p>
    <w:p w14:paraId="2011EEC0" w14:textId="77777777" w:rsidR="00CA7BD0" w:rsidRPr="00EC5E88" w:rsidRDefault="00EC5E88">
      <w:pPr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He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lt</w:t>
      </w:r>
      <w:r w:rsidRPr="00EC5E88">
        <w:rPr>
          <w:rFonts w:asciiTheme="minorHAnsi" w:hAnsiTheme="minorHAnsi" w:cstheme="minorHAnsi"/>
          <w:i/>
          <w:sz w:val="18"/>
          <w:szCs w:val="18"/>
        </w:rPr>
        <w:t>h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P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f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si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on</w:t>
      </w:r>
      <w:r w:rsidRPr="00EC5E88">
        <w:rPr>
          <w:rFonts w:asciiTheme="minorHAnsi" w:hAnsiTheme="minorHAnsi" w:cstheme="minorHAnsi"/>
          <w:i/>
          <w:sz w:val="18"/>
          <w:szCs w:val="18"/>
        </w:rPr>
        <w:t>s</w:t>
      </w:r>
    </w:p>
    <w:p w14:paraId="6B00F884" w14:textId="77777777" w:rsidR="00CA7BD0" w:rsidRPr="00EC5E88" w:rsidRDefault="00EC5E88">
      <w:pPr>
        <w:spacing w:line="220" w:lineRule="exact"/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oun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z w:val="18"/>
          <w:szCs w:val="18"/>
        </w:rPr>
        <w:t>l</w:t>
      </w:r>
      <w:r w:rsidRPr="00EC5E88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(HP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z w:val="18"/>
          <w:szCs w:val="18"/>
        </w:rPr>
        <w:t>)</w:t>
      </w:r>
    </w:p>
    <w:p w14:paraId="1F4AC5B5" w14:textId="77777777" w:rsidR="00CA7BD0" w:rsidRPr="00EC5E88" w:rsidRDefault="00CA7BD0">
      <w:pPr>
        <w:spacing w:before="16" w:line="220" w:lineRule="exact"/>
        <w:rPr>
          <w:rFonts w:asciiTheme="minorHAnsi" w:hAnsiTheme="minorHAnsi" w:cstheme="minorHAnsi"/>
        </w:rPr>
      </w:pPr>
    </w:p>
    <w:p w14:paraId="128F7E02" w14:textId="77777777" w:rsidR="00CA7BD0" w:rsidRPr="00EC5E88" w:rsidRDefault="00EC5E88">
      <w:pPr>
        <w:ind w:left="12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v</w:t>
      </w:r>
      <w:r w:rsidRPr="00EC5E88">
        <w:rPr>
          <w:rFonts w:asciiTheme="minorHAnsi" w:hAnsiTheme="minorHAnsi" w:cstheme="minorHAnsi"/>
          <w:i/>
          <w:spacing w:val="6"/>
          <w:sz w:val="18"/>
          <w:szCs w:val="18"/>
        </w:rPr>
        <w:t>an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ce</w:t>
      </w:r>
      <w:r w:rsidRPr="00EC5E88">
        <w:rPr>
          <w:rFonts w:asciiTheme="minorHAnsi" w:hAnsiTheme="minorHAnsi" w:cstheme="minorHAnsi"/>
          <w:i/>
          <w:sz w:val="18"/>
          <w:szCs w:val="18"/>
        </w:rPr>
        <w:t>d</w:t>
      </w:r>
      <w:r w:rsidRPr="00EC5E88">
        <w:rPr>
          <w:rFonts w:asciiTheme="minorHAnsi" w:hAnsiTheme="minorHAnsi" w:cstheme="minorHAnsi"/>
          <w:i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>F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irs</w:t>
      </w:r>
      <w:r w:rsidRPr="00EC5E88">
        <w:rPr>
          <w:rFonts w:asciiTheme="minorHAnsi" w:hAnsiTheme="minorHAnsi" w:cstheme="minorHAnsi"/>
          <w:i/>
          <w:sz w:val="18"/>
          <w:szCs w:val="18"/>
        </w:rPr>
        <w:t>t</w:t>
      </w:r>
      <w:r w:rsidRPr="00EC5E88">
        <w:rPr>
          <w:rFonts w:asciiTheme="minorHAnsi" w:hAnsiTheme="minorHAnsi" w:cstheme="minorHAnsi"/>
          <w:i/>
          <w:spacing w:val="5"/>
          <w:sz w:val="18"/>
          <w:szCs w:val="18"/>
        </w:rPr>
        <w:t xml:space="preserve"> A</w:t>
      </w:r>
      <w:r w:rsidRPr="00EC5E88">
        <w:rPr>
          <w:rFonts w:asciiTheme="minorHAnsi" w:hAnsiTheme="minorHAnsi" w:cstheme="minorHAnsi"/>
          <w:i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z w:val="18"/>
          <w:szCs w:val="18"/>
        </w:rPr>
        <w:t>d</w:t>
      </w:r>
    </w:p>
    <w:p w14:paraId="25E1D09F" w14:textId="77777777" w:rsidR="00CA7BD0" w:rsidRPr="00EC5E88" w:rsidRDefault="00CA7BD0">
      <w:pPr>
        <w:spacing w:before="10" w:line="160" w:lineRule="exact"/>
        <w:rPr>
          <w:rFonts w:asciiTheme="minorHAnsi" w:hAnsiTheme="minorHAnsi" w:cstheme="minorHAnsi"/>
          <w:sz w:val="16"/>
          <w:szCs w:val="16"/>
        </w:rPr>
      </w:pPr>
    </w:p>
    <w:p w14:paraId="630D1896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8750E82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0DBA46CE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E3AFB71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77CCF723" w14:textId="77777777" w:rsidR="00CA7BD0" w:rsidRPr="00EC5E88" w:rsidRDefault="00EC5E88">
      <w:pPr>
        <w:spacing w:line="500" w:lineRule="auto"/>
        <w:ind w:left="124" w:right="440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1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KI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>LL</w:t>
      </w:r>
      <w:r w:rsidRPr="00EC5E88">
        <w:rPr>
          <w:rFonts w:asciiTheme="minorHAnsi" w:hAnsiTheme="minorHAnsi" w:cstheme="minorHAnsi"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i/>
          <w:sz w:val="18"/>
          <w:szCs w:val="18"/>
        </w:rPr>
        <w:t>P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z w:val="18"/>
          <w:szCs w:val="18"/>
        </w:rPr>
        <w:t>iti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z w:val="18"/>
          <w:szCs w:val="18"/>
        </w:rPr>
        <w:t xml:space="preserve">n 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on</w:t>
      </w:r>
      <w:r w:rsidRPr="00EC5E88">
        <w:rPr>
          <w:rFonts w:asciiTheme="minorHAnsi" w:hAnsiTheme="minorHAnsi" w:cstheme="minorHAnsi"/>
          <w:i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EC5E88">
        <w:rPr>
          <w:rFonts w:asciiTheme="minorHAnsi" w:hAnsiTheme="minorHAnsi" w:cstheme="minorHAnsi"/>
          <w:i/>
          <w:sz w:val="18"/>
          <w:szCs w:val="18"/>
        </w:rPr>
        <w:t>t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z w:val="18"/>
          <w:szCs w:val="18"/>
        </w:rPr>
        <w:t>n</w:t>
      </w:r>
    </w:p>
    <w:p w14:paraId="0D31F8CC" w14:textId="1350CE0A" w:rsidR="00CA7BD0" w:rsidRPr="00EC5E88" w:rsidRDefault="00EC5E88">
      <w:pPr>
        <w:spacing w:before="39"/>
        <w:rPr>
          <w:rFonts w:asciiTheme="minorHAnsi" w:hAnsiTheme="minorHAnsi" w:cstheme="minorHAnsi"/>
          <w:sz w:val="44"/>
          <w:szCs w:val="44"/>
        </w:rPr>
      </w:pPr>
      <w:r w:rsidRPr="00EC5E88">
        <w:rPr>
          <w:rFonts w:asciiTheme="minorHAnsi" w:hAnsiTheme="minorHAnsi" w:cstheme="minorHAnsi"/>
          <w:sz w:val="18"/>
          <w:szCs w:val="18"/>
        </w:rPr>
        <w:br w:type="column"/>
      </w:r>
      <w:r w:rsidRPr="00EC5E88">
        <w:rPr>
          <w:rFonts w:asciiTheme="minorHAnsi" w:hAnsiTheme="minorHAnsi" w:cstheme="minorHAnsi"/>
        </w:rPr>
        <w:t>Kaleem Barlow</w:t>
      </w:r>
    </w:p>
    <w:p w14:paraId="51225FFB" w14:textId="77777777" w:rsidR="00CA7BD0" w:rsidRPr="00EC5E88" w:rsidRDefault="00EC5E88">
      <w:pPr>
        <w:spacing w:before="99"/>
        <w:rPr>
          <w:rFonts w:asciiTheme="minorHAnsi" w:hAnsiTheme="minorHAnsi" w:cstheme="minorHAnsi"/>
          <w:sz w:val="36"/>
          <w:szCs w:val="36"/>
        </w:rPr>
      </w:pPr>
      <w:r w:rsidRPr="00EC5E88">
        <w:rPr>
          <w:rFonts w:asciiTheme="minorHAnsi" w:hAnsiTheme="minorHAnsi" w:cstheme="minorHAnsi"/>
          <w:sz w:val="36"/>
          <w:szCs w:val="36"/>
        </w:rPr>
        <w:t>D</w:t>
      </w:r>
      <w:r w:rsidRPr="00EC5E88">
        <w:rPr>
          <w:rFonts w:asciiTheme="minorHAnsi" w:hAnsiTheme="minorHAnsi" w:cstheme="minorHAnsi"/>
          <w:spacing w:val="-2"/>
          <w:sz w:val="36"/>
          <w:szCs w:val="36"/>
        </w:rPr>
        <w:t>i</w:t>
      </w:r>
      <w:r w:rsidRPr="00EC5E88">
        <w:rPr>
          <w:rFonts w:asciiTheme="minorHAnsi" w:hAnsiTheme="minorHAnsi" w:cstheme="minorHAnsi"/>
          <w:sz w:val="36"/>
          <w:szCs w:val="36"/>
        </w:rPr>
        <w:t>e</w:t>
      </w:r>
      <w:r w:rsidRPr="00EC5E88">
        <w:rPr>
          <w:rFonts w:asciiTheme="minorHAnsi" w:hAnsiTheme="minorHAnsi" w:cstheme="minorHAnsi"/>
          <w:spacing w:val="-1"/>
          <w:sz w:val="36"/>
          <w:szCs w:val="36"/>
        </w:rPr>
        <w:t>t</w:t>
      </w:r>
      <w:r w:rsidRPr="00EC5E88">
        <w:rPr>
          <w:rFonts w:asciiTheme="minorHAnsi" w:hAnsiTheme="minorHAnsi" w:cstheme="minorHAnsi"/>
          <w:sz w:val="36"/>
          <w:szCs w:val="36"/>
        </w:rPr>
        <w:t>i</w:t>
      </w:r>
      <w:r w:rsidRPr="00EC5E88">
        <w:rPr>
          <w:rFonts w:asciiTheme="minorHAnsi" w:hAnsiTheme="minorHAnsi" w:cstheme="minorHAnsi"/>
          <w:spacing w:val="-2"/>
          <w:sz w:val="36"/>
          <w:szCs w:val="36"/>
        </w:rPr>
        <w:t>t</w:t>
      </w:r>
      <w:r w:rsidRPr="00EC5E88">
        <w:rPr>
          <w:rFonts w:asciiTheme="minorHAnsi" w:hAnsiTheme="minorHAnsi" w:cstheme="minorHAnsi"/>
          <w:sz w:val="36"/>
          <w:szCs w:val="36"/>
        </w:rPr>
        <w:t>i</w:t>
      </w:r>
      <w:r w:rsidRPr="00EC5E88">
        <w:rPr>
          <w:rFonts w:asciiTheme="minorHAnsi" w:hAnsiTheme="minorHAnsi" w:cstheme="minorHAnsi"/>
          <w:spacing w:val="-4"/>
          <w:sz w:val="36"/>
          <w:szCs w:val="36"/>
        </w:rPr>
        <w:t>a</w:t>
      </w:r>
      <w:r w:rsidRPr="00EC5E88">
        <w:rPr>
          <w:rFonts w:asciiTheme="minorHAnsi" w:hAnsiTheme="minorHAnsi" w:cstheme="minorHAnsi"/>
          <w:sz w:val="36"/>
          <w:szCs w:val="36"/>
        </w:rPr>
        <w:t>n</w:t>
      </w:r>
    </w:p>
    <w:p w14:paraId="2EC91107" w14:textId="77777777" w:rsidR="00CA7BD0" w:rsidRPr="00EC5E88" w:rsidRDefault="00CA7BD0">
      <w:pPr>
        <w:spacing w:before="5" w:line="120" w:lineRule="exact"/>
        <w:rPr>
          <w:rFonts w:asciiTheme="minorHAnsi" w:hAnsiTheme="minorHAnsi" w:cstheme="minorHAnsi"/>
          <w:sz w:val="10"/>
          <w:szCs w:val="10"/>
        </w:rPr>
      </w:pPr>
    </w:p>
    <w:p w14:paraId="729F0225" w14:textId="77777777" w:rsidR="00CA7BD0" w:rsidRPr="00EC5E88" w:rsidRDefault="00EC5E88">
      <w:pPr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RS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ON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UMM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</w:p>
    <w:p w14:paraId="59224604" w14:textId="77777777" w:rsidR="00CA7BD0" w:rsidRPr="00EC5E88" w:rsidRDefault="00CA7BD0">
      <w:pPr>
        <w:spacing w:before="11" w:line="280" w:lineRule="exact"/>
        <w:rPr>
          <w:rFonts w:asciiTheme="minorHAnsi" w:hAnsiTheme="minorHAnsi" w:cstheme="minorHAnsi"/>
          <w:sz w:val="24"/>
          <w:szCs w:val="24"/>
        </w:rPr>
      </w:pPr>
    </w:p>
    <w:p w14:paraId="12E4FBF8" w14:textId="77777777" w:rsidR="00CA7BD0" w:rsidRPr="00EC5E88" w:rsidRDefault="00EC5E88">
      <w:pPr>
        <w:spacing w:line="270" w:lineRule="auto"/>
        <w:ind w:right="133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 xml:space="preserve">,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 a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EC5E88">
        <w:rPr>
          <w:rFonts w:asciiTheme="minorHAnsi" w:hAnsiTheme="minorHAnsi" w:cstheme="minorHAnsi"/>
          <w:sz w:val="18"/>
          <w:szCs w:val="18"/>
        </w:rPr>
        <w:t xml:space="preserve">'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,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8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nfo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 xml:space="preserve">n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ar</w:t>
      </w:r>
      <w:r w:rsidRPr="00EC5E88">
        <w:rPr>
          <w:rFonts w:asciiTheme="minorHAnsi" w:hAnsiTheme="minorHAnsi" w:cstheme="minorHAnsi"/>
          <w:sz w:val="18"/>
          <w:szCs w:val="18"/>
        </w:rPr>
        <w:t xml:space="preserve">y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0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 xml:space="preserve">k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uc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ll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 xml:space="preserve">y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ugg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t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75A31DE0" w14:textId="77777777" w:rsidR="00CA7BD0" w:rsidRPr="00EC5E88" w:rsidRDefault="00EC5E88">
      <w:pPr>
        <w:spacing w:before="77" w:line="270" w:lineRule="auto"/>
        <w:ind w:right="820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5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he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 xml:space="preserve">y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cce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fu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fo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ng</w:t>
      </w:r>
      <w:r w:rsidRPr="00EC5E88">
        <w:rPr>
          <w:rFonts w:asciiTheme="minorHAnsi" w:hAnsiTheme="minorHAnsi" w:cstheme="minorHAnsi"/>
          <w:sz w:val="18"/>
          <w:szCs w:val="18"/>
        </w:rPr>
        <w:t xml:space="preserve">,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gan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0DBE10D7" w14:textId="77777777" w:rsidR="00CA7BD0" w:rsidRPr="00EC5E88" w:rsidRDefault="00CA7BD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F98C253" w14:textId="77777777" w:rsidR="00CA7BD0" w:rsidRPr="00EC5E88" w:rsidRDefault="00EC5E88">
      <w:pPr>
        <w:rPr>
          <w:rFonts w:asciiTheme="minorHAnsi" w:hAnsiTheme="minorHAnsi" w:cstheme="minorHAnsi"/>
        </w:rPr>
      </w:pPr>
      <w:r w:rsidRPr="00EC5E88">
        <w:rPr>
          <w:rFonts w:asciiTheme="minorHAnsi" w:hAnsiTheme="minorHAnsi" w:cstheme="minorHAnsi"/>
          <w:spacing w:val="7"/>
        </w:rPr>
        <w:t>W</w:t>
      </w:r>
      <w:r w:rsidRPr="00EC5E88">
        <w:rPr>
          <w:rFonts w:asciiTheme="minorHAnsi" w:hAnsiTheme="minorHAnsi" w:cstheme="minorHAnsi"/>
          <w:spacing w:val="6"/>
        </w:rPr>
        <w:t>OR</w:t>
      </w:r>
      <w:r w:rsidRPr="00EC5E88">
        <w:rPr>
          <w:rFonts w:asciiTheme="minorHAnsi" w:hAnsiTheme="minorHAnsi" w:cstheme="minorHAnsi"/>
        </w:rPr>
        <w:t>K</w:t>
      </w:r>
      <w:r w:rsidRPr="00EC5E88">
        <w:rPr>
          <w:rFonts w:asciiTheme="minorHAnsi" w:hAnsiTheme="minorHAnsi" w:cstheme="minorHAnsi"/>
          <w:spacing w:val="16"/>
        </w:rPr>
        <w:t xml:space="preserve"> </w:t>
      </w:r>
      <w:r w:rsidRPr="00EC5E88">
        <w:rPr>
          <w:rFonts w:asciiTheme="minorHAnsi" w:hAnsiTheme="minorHAnsi" w:cstheme="minorHAnsi"/>
          <w:spacing w:val="6"/>
        </w:rPr>
        <w:t>E</w:t>
      </w:r>
      <w:r w:rsidRPr="00EC5E88">
        <w:rPr>
          <w:rFonts w:asciiTheme="minorHAnsi" w:hAnsiTheme="minorHAnsi" w:cstheme="minorHAnsi"/>
          <w:spacing w:val="8"/>
        </w:rPr>
        <w:t>X</w:t>
      </w:r>
      <w:r w:rsidRPr="00EC5E88">
        <w:rPr>
          <w:rFonts w:asciiTheme="minorHAnsi" w:hAnsiTheme="minorHAnsi" w:cstheme="minorHAnsi"/>
          <w:spacing w:val="7"/>
        </w:rPr>
        <w:t>P</w:t>
      </w:r>
      <w:r w:rsidRPr="00EC5E88">
        <w:rPr>
          <w:rFonts w:asciiTheme="minorHAnsi" w:hAnsiTheme="minorHAnsi" w:cstheme="minorHAnsi"/>
          <w:spacing w:val="9"/>
        </w:rPr>
        <w:t>ER</w:t>
      </w:r>
      <w:r w:rsidRPr="00EC5E88">
        <w:rPr>
          <w:rFonts w:asciiTheme="minorHAnsi" w:hAnsiTheme="minorHAnsi" w:cstheme="minorHAnsi"/>
          <w:spacing w:val="6"/>
        </w:rPr>
        <w:t>IE</w:t>
      </w:r>
      <w:r w:rsidRPr="00EC5E88">
        <w:rPr>
          <w:rFonts w:asciiTheme="minorHAnsi" w:hAnsiTheme="minorHAnsi" w:cstheme="minorHAnsi"/>
          <w:spacing w:val="8"/>
        </w:rPr>
        <w:t>N</w:t>
      </w:r>
      <w:r w:rsidRPr="00EC5E88">
        <w:rPr>
          <w:rFonts w:asciiTheme="minorHAnsi" w:hAnsiTheme="minorHAnsi" w:cstheme="minorHAnsi"/>
          <w:spacing w:val="6"/>
        </w:rPr>
        <w:t>C</w:t>
      </w:r>
      <w:r w:rsidRPr="00EC5E88">
        <w:rPr>
          <w:rFonts w:asciiTheme="minorHAnsi" w:hAnsiTheme="minorHAnsi" w:cstheme="minorHAnsi"/>
        </w:rPr>
        <w:t>E</w:t>
      </w:r>
    </w:p>
    <w:p w14:paraId="3263C92A" w14:textId="77777777" w:rsidR="00CA7BD0" w:rsidRPr="00EC5E88" w:rsidRDefault="00CA7BD0">
      <w:pPr>
        <w:spacing w:before="7" w:line="280" w:lineRule="exact"/>
        <w:rPr>
          <w:rFonts w:asciiTheme="minorHAnsi" w:hAnsiTheme="minorHAnsi" w:cstheme="minorHAnsi"/>
          <w:sz w:val="24"/>
          <w:szCs w:val="24"/>
        </w:rPr>
      </w:pPr>
    </w:p>
    <w:p w14:paraId="39291006" w14:textId="77777777" w:rsidR="00CA7BD0" w:rsidRPr="00EC5E88" w:rsidRDefault="00EC5E88">
      <w:pPr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Hea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lth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c</w:t>
      </w:r>
      <w:r w:rsidRPr="00EC5E88">
        <w:rPr>
          <w:rFonts w:asciiTheme="minorHAnsi" w:hAnsiTheme="minorHAnsi" w:cstheme="minorHAnsi"/>
          <w:b/>
          <w:i/>
          <w:spacing w:val="4"/>
          <w:sz w:val="18"/>
          <w:szCs w:val="18"/>
        </w:rPr>
        <w:t>a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r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e</w:t>
      </w:r>
      <w:r w:rsidRPr="00EC5E88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T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rus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t</w:t>
      </w:r>
      <w:r w:rsidRPr="00EC5E88">
        <w:rPr>
          <w:rFonts w:asciiTheme="minorHAnsi" w:hAnsiTheme="minorHAnsi" w:cstheme="minorHAnsi"/>
          <w:b/>
          <w:i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–</w:t>
      </w:r>
      <w:r w:rsidRPr="00EC5E88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pacing w:val="-1"/>
          <w:sz w:val="18"/>
          <w:szCs w:val="18"/>
        </w:rPr>
        <w:t>C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y</w:t>
      </w:r>
    </w:p>
    <w:p w14:paraId="77587FC2" w14:textId="77777777" w:rsidR="00CA7BD0" w:rsidRPr="00EC5E88" w:rsidRDefault="00EC5E88">
      <w:pPr>
        <w:spacing w:line="240" w:lineRule="exact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"/>
        </w:rPr>
        <w:t>D</w:t>
      </w:r>
      <w:r w:rsidRPr="00EC5E88">
        <w:rPr>
          <w:rFonts w:asciiTheme="minorHAnsi" w:hAnsiTheme="minorHAnsi" w:cstheme="minorHAnsi"/>
          <w:spacing w:val="-2"/>
        </w:rPr>
        <w:t>I</w:t>
      </w:r>
      <w:r w:rsidRPr="00EC5E88">
        <w:rPr>
          <w:rFonts w:asciiTheme="minorHAnsi" w:hAnsiTheme="minorHAnsi" w:cstheme="minorHAnsi"/>
          <w:spacing w:val="2"/>
        </w:rPr>
        <w:t>E</w:t>
      </w:r>
      <w:r w:rsidRPr="00EC5E88">
        <w:rPr>
          <w:rFonts w:asciiTheme="minorHAnsi" w:hAnsiTheme="minorHAnsi" w:cstheme="minorHAnsi"/>
          <w:spacing w:val="4"/>
        </w:rPr>
        <w:t>T</w:t>
      </w:r>
      <w:r w:rsidRPr="00EC5E88">
        <w:rPr>
          <w:rFonts w:asciiTheme="minorHAnsi" w:hAnsiTheme="minorHAnsi" w:cstheme="minorHAnsi"/>
          <w:spacing w:val="-2"/>
        </w:rPr>
        <w:t>I</w:t>
      </w:r>
      <w:r w:rsidRPr="00EC5E88">
        <w:rPr>
          <w:rFonts w:asciiTheme="minorHAnsi" w:hAnsiTheme="minorHAnsi" w:cstheme="minorHAnsi"/>
          <w:spacing w:val="6"/>
        </w:rPr>
        <w:t>T</w:t>
      </w:r>
      <w:r w:rsidRPr="00EC5E88">
        <w:rPr>
          <w:rFonts w:asciiTheme="minorHAnsi" w:hAnsiTheme="minorHAnsi" w:cstheme="minorHAnsi"/>
          <w:spacing w:val="-2"/>
        </w:rPr>
        <w:t>I</w:t>
      </w:r>
      <w:r w:rsidRPr="00EC5E88">
        <w:rPr>
          <w:rFonts w:asciiTheme="minorHAnsi" w:hAnsiTheme="minorHAnsi" w:cstheme="minorHAnsi"/>
          <w:spacing w:val="1"/>
        </w:rPr>
        <w:t>A</w:t>
      </w:r>
      <w:r w:rsidRPr="00EC5E88">
        <w:rPr>
          <w:rFonts w:asciiTheme="minorHAnsi" w:hAnsiTheme="minorHAnsi" w:cstheme="minorHAnsi"/>
        </w:rPr>
        <w:t xml:space="preserve">N        </w:t>
      </w:r>
      <w:r w:rsidRPr="00EC5E88">
        <w:rPr>
          <w:rFonts w:asciiTheme="minorHAnsi" w:hAnsiTheme="minorHAnsi" w:cstheme="minorHAnsi"/>
          <w:spacing w:val="36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J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un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2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0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0</w:t>
      </w:r>
      <w:r w:rsidRPr="00EC5E88">
        <w:rPr>
          <w:rFonts w:asciiTheme="minorHAnsi" w:hAnsiTheme="minorHAnsi" w:cstheme="minorHAnsi"/>
          <w:sz w:val="18"/>
          <w:szCs w:val="18"/>
        </w:rPr>
        <w:t>8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-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</w:p>
    <w:p w14:paraId="192A1D8E" w14:textId="77777777" w:rsidR="00CA7BD0" w:rsidRPr="00EC5E88" w:rsidRDefault="00CA7BD0">
      <w:pPr>
        <w:spacing w:before="11" w:line="220" w:lineRule="exact"/>
        <w:rPr>
          <w:rFonts w:asciiTheme="minorHAnsi" w:hAnsiTheme="minorHAnsi" w:cstheme="minorHAnsi"/>
        </w:rPr>
      </w:pPr>
    </w:p>
    <w:p w14:paraId="7FBC8F99" w14:textId="77777777" w:rsidR="00CA7BD0" w:rsidRPr="00EC5E88" w:rsidRDefault="00EC5E88">
      <w:pPr>
        <w:spacing w:line="270" w:lineRule="auto"/>
        <w:ind w:right="148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6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EC5E88">
        <w:rPr>
          <w:rFonts w:asciiTheme="minorHAnsi" w:hAnsiTheme="minorHAnsi" w:cstheme="minorHAnsi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&amp;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nv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st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lis</w:t>
      </w:r>
      <w:r w:rsidRPr="00EC5E88">
        <w:rPr>
          <w:rFonts w:asciiTheme="minorHAnsi" w:hAnsiTheme="minorHAnsi" w:cstheme="minorHAnsi"/>
          <w:sz w:val="18"/>
          <w:szCs w:val="18"/>
        </w:rPr>
        <w:t xml:space="preserve">t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mmun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&amp;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 xml:space="preserve">e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nu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ver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nda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nf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foo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7FDDD791" w14:textId="77777777" w:rsidR="00CA7BD0" w:rsidRPr="00EC5E88" w:rsidRDefault="00CA7BD0">
      <w:pPr>
        <w:spacing w:before="3" w:line="260" w:lineRule="exact"/>
        <w:rPr>
          <w:rFonts w:asciiTheme="minorHAnsi" w:hAnsiTheme="minorHAnsi" w:cstheme="minorHAnsi"/>
          <w:sz w:val="24"/>
          <w:szCs w:val="24"/>
        </w:rPr>
      </w:pPr>
    </w:p>
    <w:p w14:paraId="7CA3C098" w14:textId="77777777" w:rsidR="00CA7BD0" w:rsidRPr="00EC5E88" w:rsidRDefault="00EC5E88">
      <w:pPr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Du</w:t>
      </w:r>
      <w:r w:rsidRPr="00EC5E88">
        <w:rPr>
          <w:rFonts w:asciiTheme="minorHAnsi" w:hAnsiTheme="minorHAnsi" w:cstheme="minorHAnsi"/>
          <w:b/>
          <w:i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b/>
          <w:i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z w:val="18"/>
          <w:szCs w:val="18"/>
        </w:rPr>
        <w:t>:</w:t>
      </w:r>
    </w:p>
    <w:p w14:paraId="31208F37" w14:textId="77777777" w:rsidR="00CA7BD0" w:rsidRPr="00EC5E88" w:rsidRDefault="00EC5E88">
      <w:pPr>
        <w:spacing w:before="29"/>
        <w:ind w:left="19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z w:val="18"/>
          <w:szCs w:val="18"/>
        </w:rPr>
        <w:pict w14:anchorId="30BCEF10">
          <v:group id="_x0000_s1035" style="position:absolute;left:0;text-align:left;margin-left:210.05pt;margin-top:.85pt;width:9.1pt;height:181.35pt;z-index:-251659776;mso-position-horizontal-relative:page" coordorigin="4201,17" coordsize="182,3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201;top:17;width:182;height:245">
              <v:imagedata r:id="rId5" o:title=""/>
            </v:shape>
            <v:shape id="_x0000_s1048" type="#_x0000_t75" style="position:absolute;left:4201;top:278;width:182;height:245">
              <v:imagedata r:id="rId5" o:title=""/>
            </v:shape>
            <v:shape id="_x0000_s1047" type="#_x0000_t75" style="position:absolute;left:4201;top:537;width:182;height:245">
              <v:imagedata r:id="rId5" o:title=""/>
            </v:shape>
            <v:shape id="_x0000_s1046" type="#_x0000_t75" style="position:absolute;left:4201;top:797;width:182;height:245">
              <v:imagedata r:id="rId5" o:title=""/>
            </v:shape>
            <v:shape id="_x0000_s1045" type="#_x0000_t75" style="position:absolute;left:4201;top:1058;width:182;height:245">
              <v:imagedata r:id="rId5" o:title=""/>
            </v:shape>
            <v:shape id="_x0000_s1044" type="#_x0000_t75" style="position:absolute;left:4201;top:1318;width:182;height:245">
              <v:imagedata r:id="rId5" o:title=""/>
            </v:shape>
            <v:shape id="_x0000_s1043" type="#_x0000_t75" style="position:absolute;left:4201;top:1577;width:182;height:245">
              <v:imagedata r:id="rId5" o:title=""/>
            </v:shape>
            <v:shape id="_x0000_s1042" type="#_x0000_t75" style="position:absolute;left:4201;top:1839;width:182;height:245">
              <v:imagedata r:id="rId5" o:title=""/>
            </v:shape>
            <v:shape id="_x0000_s1041" type="#_x0000_t75" style="position:absolute;left:4201;top:2098;width:182;height:245">
              <v:imagedata r:id="rId5" o:title=""/>
            </v:shape>
            <v:shape id="_x0000_s1040" type="#_x0000_t75" style="position:absolute;left:4201;top:2357;width:182;height:245">
              <v:imagedata r:id="rId5" o:title=""/>
            </v:shape>
            <v:shape id="_x0000_s1039" type="#_x0000_t75" style="position:absolute;left:4201;top:2619;width:182;height:245">
              <v:imagedata r:id="rId5" o:title=""/>
            </v:shape>
            <v:shape id="_x0000_s1038" type="#_x0000_t75" style="position:absolute;left:4201;top:2878;width:182;height:245">
              <v:imagedata r:id="rId5" o:title=""/>
            </v:shape>
            <v:shape id="_x0000_s1037" type="#_x0000_t75" style="position:absolute;left:4201;top:3137;width:182;height:245">
              <v:imagedata r:id="rId5" o:title=""/>
            </v:shape>
            <v:shape id="_x0000_s1036" type="#_x0000_t75" style="position:absolute;left:4201;top:3399;width:182;height:245">
              <v:imagedata r:id="rId5" o:title=""/>
            </v:shape>
            <w10:wrap anchorx="page"/>
          </v:group>
        </w:pic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prepar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4922FE88" w14:textId="77777777" w:rsidR="00CA7BD0" w:rsidRPr="00EC5E88" w:rsidRDefault="00EC5E88">
      <w:pPr>
        <w:spacing w:before="31" w:line="270" w:lineRule="auto"/>
        <w:ind w:left="192" w:right="346" w:firstLine="2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2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 xml:space="preserve">g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nfo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&amp;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EC5E88">
        <w:rPr>
          <w:rFonts w:asciiTheme="minorHAnsi" w:hAnsiTheme="minorHAnsi" w:cstheme="minorHAnsi"/>
          <w:sz w:val="18"/>
          <w:szCs w:val="18"/>
        </w:rPr>
        <w:t xml:space="preserve">l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abo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oo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&amp;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hea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. A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ls</w:t>
      </w:r>
      <w:r w:rsidRPr="00EC5E88">
        <w:rPr>
          <w:rFonts w:asciiTheme="minorHAnsi" w:hAnsiTheme="minorHAnsi" w:cstheme="minorHAnsi"/>
          <w:sz w:val="18"/>
          <w:szCs w:val="18"/>
        </w:rPr>
        <w:t>,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 xml:space="preserve">g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&amp;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 As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ng</w:t>
      </w:r>
      <w:r w:rsidRPr="00EC5E88">
        <w:rPr>
          <w:rFonts w:asciiTheme="minorHAnsi" w:hAnsiTheme="minorHAnsi" w:cstheme="minorHAnsi"/>
          <w:sz w:val="18"/>
          <w:szCs w:val="18"/>
        </w:rPr>
        <w:t>,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tre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at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EC5E88">
        <w:rPr>
          <w:rFonts w:asciiTheme="minorHAnsi" w:hAnsiTheme="minorHAnsi" w:cstheme="minorHAnsi"/>
          <w:sz w:val="18"/>
          <w:szCs w:val="18"/>
        </w:rPr>
        <w:t>ati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ts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>f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rr</w:t>
      </w:r>
      <w:r w:rsidRPr="00EC5E88">
        <w:rPr>
          <w:rFonts w:asciiTheme="minorHAnsi" w:hAnsiTheme="minorHAnsi" w:cstheme="minorHAnsi"/>
          <w:sz w:val="18"/>
          <w:szCs w:val="18"/>
        </w:rPr>
        <w:t>ed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to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Dietetic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Se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rv</w:t>
      </w:r>
      <w:r w:rsidRPr="00EC5E88">
        <w:rPr>
          <w:rFonts w:asciiTheme="minorHAnsi" w:hAnsiTheme="minorHAnsi" w:cstheme="minorHAnsi"/>
          <w:sz w:val="18"/>
          <w:szCs w:val="18"/>
        </w:rPr>
        <w:t>ice.</w:t>
      </w:r>
    </w:p>
    <w:p w14:paraId="5E8B812B" w14:textId="77777777" w:rsidR="00CA7BD0" w:rsidRPr="00EC5E88" w:rsidRDefault="00EC5E88">
      <w:pPr>
        <w:spacing w:before="3" w:line="270" w:lineRule="auto"/>
        <w:ind w:left="194" w:right="90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 xml:space="preserve">h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 xml:space="preserve">d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ar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.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28E73FB1" w14:textId="77777777" w:rsidR="00CA7BD0" w:rsidRPr="00EC5E88" w:rsidRDefault="00EC5E88">
      <w:pPr>
        <w:ind w:left="19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3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is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&amp;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 xml:space="preserve">g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f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EC5E88">
        <w:rPr>
          <w:rFonts w:asciiTheme="minorHAnsi" w:hAnsiTheme="minorHAnsi" w:cstheme="minorHAnsi"/>
          <w:spacing w:val="16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herap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4A832073" w14:textId="77777777" w:rsidR="00CA7BD0" w:rsidRPr="00EC5E88" w:rsidRDefault="00EC5E88">
      <w:pPr>
        <w:spacing w:before="31"/>
        <w:ind w:left="19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5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der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ts</w:t>
      </w:r>
      <w:r w:rsidRPr="00EC5E88">
        <w:rPr>
          <w:rFonts w:asciiTheme="minorHAnsi" w:hAnsiTheme="minorHAnsi" w:cstheme="minorHAnsi"/>
          <w:sz w:val="18"/>
          <w:szCs w:val="18"/>
        </w:rPr>
        <w:t>’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ona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2380A9A1" w14:textId="77777777" w:rsidR="00CA7BD0" w:rsidRPr="00EC5E88" w:rsidRDefault="00EC5E88">
      <w:pPr>
        <w:spacing w:before="29" w:line="270" w:lineRule="auto"/>
        <w:ind w:left="194" w:right="1813" w:hanging="2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"/>
          <w:sz w:val="18"/>
          <w:szCs w:val="18"/>
        </w:rPr>
        <w:t>Wr</w:t>
      </w:r>
      <w:r w:rsidRPr="00EC5E88">
        <w:rPr>
          <w:rFonts w:asciiTheme="minorHAnsi" w:hAnsiTheme="minorHAnsi" w:cstheme="minorHAnsi"/>
          <w:sz w:val="18"/>
          <w:szCs w:val="18"/>
        </w:rPr>
        <w:t>iti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por</w:t>
      </w:r>
      <w:r w:rsidRPr="00EC5E88">
        <w:rPr>
          <w:rFonts w:asciiTheme="minorHAnsi" w:hAnsiTheme="minorHAnsi" w:cstheme="minorHAnsi"/>
          <w:sz w:val="18"/>
          <w:szCs w:val="18"/>
        </w:rPr>
        <w:t>ts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g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mm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bo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EC5E88">
        <w:rPr>
          <w:rFonts w:asciiTheme="minorHAnsi" w:hAnsiTheme="minorHAnsi" w:cstheme="minorHAnsi"/>
          <w:sz w:val="18"/>
          <w:szCs w:val="18"/>
        </w:rPr>
        <w:t>atie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fo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.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ca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er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19F854C4" w14:textId="77777777" w:rsidR="00CA7BD0" w:rsidRPr="00EC5E88" w:rsidRDefault="00EC5E88">
      <w:pPr>
        <w:spacing w:before="3" w:line="270" w:lineRule="auto"/>
        <w:ind w:left="194" w:right="459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3"/>
          <w:sz w:val="18"/>
          <w:szCs w:val="18"/>
        </w:rPr>
        <w:t>In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depa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,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dar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proce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.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 xml:space="preserve">.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 xml:space="preserve">t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gh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66D89D6C" w14:textId="77777777" w:rsidR="00CA7BD0" w:rsidRPr="00EC5E88" w:rsidRDefault="00EC5E88">
      <w:pPr>
        <w:spacing w:before="3"/>
        <w:ind w:left="19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 xml:space="preserve">t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,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si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p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epor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1F1C173F" w14:textId="77777777" w:rsidR="00CA7BD0" w:rsidRPr="00EC5E88" w:rsidRDefault="00CA7BD0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13B48BA7" w14:textId="77777777" w:rsidR="00CA7BD0" w:rsidRPr="00EC5E88" w:rsidRDefault="00EC5E88">
      <w:pPr>
        <w:spacing w:line="220" w:lineRule="exact"/>
        <w:rPr>
          <w:rFonts w:asciiTheme="minorHAnsi" w:hAnsiTheme="minorHAnsi" w:cstheme="minorHAnsi"/>
          <w:sz w:val="18"/>
          <w:szCs w:val="18"/>
        </w:rPr>
        <w:sectPr w:rsidR="00CA7BD0" w:rsidRPr="00EC5E88">
          <w:pgSz w:w="11920" w:h="16840"/>
          <w:pgMar w:top="860" w:right="440" w:bottom="280" w:left="560" w:header="720" w:footer="720" w:gutter="0"/>
          <w:cols w:num="2" w:space="720" w:equalWidth="0">
            <w:col w:w="2480" w:space="1161"/>
            <w:col w:w="7279"/>
          </w:cols>
        </w:sectPr>
      </w:pPr>
      <w:r w:rsidRPr="00EC5E88">
        <w:rPr>
          <w:rFonts w:asciiTheme="minorHAnsi" w:hAnsiTheme="minorHAnsi" w:cstheme="minorHAnsi"/>
          <w:spacing w:val="2"/>
          <w:position w:val="-1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EC5E88">
        <w:rPr>
          <w:rFonts w:asciiTheme="minorHAnsi" w:hAnsiTheme="minorHAnsi" w:cstheme="minorHAnsi"/>
          <w:position w:val="-1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position w:val="-1"/>
          <w:sz w:val="18"/>
          <w:szCs w:val="18"/>
        </w:rPr>
        <w:t>SK</w:t>
      </w:r>
      <w:r w:rsidRPr="00EC5E88">
        <w:rPr>
          <w:rFonts w:asciiTheme="minorHAnsi" w:hAnsiTheme="minorHAnsi" w:cstheme="minorHAnsi"/>
          <w:spacing w:val="5"/>
          <w:position w:val="-1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>LL</w:t>
      </w:r>
      <w:r w:rsidRPr="00EC5E88">
        <w:rPr>
          <w:rFonts w:asciiTheme="minorHAnsi" w:hAnsiTheme="minorHAnsi" w:cstheme="minorHAnsi"/>
          <w:position w:val="-1"/>
          <w:sz w:val="18"/>
          <w:szCs w:val="18"/>
        </w:rPr>
        <w:t xml:space="preserve">S </w:t>
      </w:r>
      <w:r w:rsidRPr="00EC5E88">
        <w:rPr>
          <w:rFonts w:asciiTheme="minorHAnsi" w:hAnsiTheme="minorHAnsi" w:cstheme="minorHAnsi"/>
          <w:spacing w:val="2"/>
          <w:position w:val="-1"/>
          <w:sz w:val="18"/>
          <w:szCs w:val="18"/>
        </w:rPr>
        <w:t>AN</w:t>
      </w:r>
      <w:r w:rsidRPr="00EC5E88">
        <w:rPr>
          <w:rFonts w:asciiTheme="minorHAnsi" w:hAnsiTheme="minorHAnsi" w:cstheme="minorHAnsi"/>
          <w:position w:val="-1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position w:val="-1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position w:val="-1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4"/>
          <w:position w:val="-1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position w:val="-1"/>
          <w:sz w:val="18"/>
          <w:szCs w:val="18"/>
        </w:rPr>
        <w:t>ET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position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position w:val="-1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position w:val="-1"/>
          <w:sz w:val="18"/>
          <w:szCs w:val="18"/>
        </w:rPr>
        <w:t>IE</w:t>
      </w:r>
      <w:r w:rsidRPr="00EC5E88">
        <w:rPr>
          <w:rFonts w:asciiTheme="minorHAnsi" w:hAnsiTheme="minorHAnsi" w:cstheme="minorHAnsi"/>
          <w:position w:val="-1"/>
          <w:sz w:val="18"/>
          <w:szCs w:val="18"/>
        </w:rPr>
        <w:t>S</w:t>
      </w:r>
    </w:p>
    <w:p w14:paraId="105E4F40" w14:textId="77777777" w:rsidR="00CA7BD0" w:rsidRPr="00EC5E88" w:rsidRDefault="00CA7BD0">
      <w:pPr>
        <w:spacing w:before="2" w:line="260" w:lineRule="exact"/>
        <w:rPr>
          <w:rFonts w:asciiTheme="minorHAnsi" w:hAnsiTheme="minorHAnsi" w:cstheme="minorHAnsi"/>
          <w:sz w:val="24"/>
          <w:szCs w:val="24"/>
        </w:rPr>
        <w:sectPr w:rsidR="00CA7BD0" w:rsidRPr="00EC5E88">
          <w:type w:val="continuous"/>
          <w:pgSz w:w="11920" w:h="16840"/>
          <w:pgMar w:top="860" w:right="440" w:bottom="280" w:left="560" w:header="720" w:footer="720" w:gutter="0"/>
          <w:cols w:space="720"/>
        </w:sectPr>
      </w:pPr>
    </w:p>
    <w:p w14:paraId="0D130BF7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2EBEC1AC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6718AD23" w14:textId="77777777" w:rsidR="00CA7BD0" w:rsidRPr="00EC5E88" w:rsidRDefault="00CA7BD0">
      <w:pPr>
        <w:spacing w:line="200" w:lineRule="exact"/>
        <w:rPr>
          <w:rFonts w:asciiTheme="minorHAnsi" w:hAnsiTheme="minorHAnsi" w:cstheme="minorHAnsi"/>
          <w:sz w:val="18"/>
          <w:szCs w:val="18"/>
        </w:rPr>
      </w:pPr>
    </w:p>
    <w:p w14:paraId="38B706C2" w14:textId="77777777" w:rsidR="00CA7BD0" w:rsidRPr="00EC5E88" w:rsidRDefault="00CA7BD0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08B21A8" w14:textId="77777777" w:rsidR="00CA7BD0" w:rsidRPr="00EC5E88" w:rsidRDefault="00EC5E88">
      <w:pPr>
        <w:ind w:left="107" w:right="-5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2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9"/>
          <w:sz w:val="18"/>
          <w:szCs w:val="18"/>
        </w:rPr>
        <w:t>RS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ON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 xml:space="preserve"> D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8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</w:p>
    <w:p w14:paraId="54971A6C" w14:textId="77777777" w:rsidR="00CA7BD0" w:rsidRPr="00EC5E88" w:rsidRDefault="00CA7BD0">
      <w:pPr>
        <w:spacing w:before="16" w:line="220" w:lineRule="exact"/>
        <w:rPr>
          <w:rFonts w:asciiTheme="minorHAnsi" w:hAnsiTheme="minorHAnsi" w:cstheme="minorHAnsi"/>
        </w:rPr>
      </w:pPr>
    </w:p>
    <w:p w14:paraId="238147A9" w14:textId="77777777" w:rsidR="00EC5E88" w:rsidRDefault="00EC5E88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Kaleem Barlow</w:t>
      </w:r>
    </w:p>
    <w:p w14:paraId="256DBB0E" w14:textId="3FD6838B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3</w:t>
      </w:r>
      <w:r w:rsidRPr="00EC5E88">
        <w:rPr>
          <w:rFonts w:asciiTheme="minorHAnsi" w:hAnsiTheme="minorHAnsi" w:cstheme="minorHAnsi"/>
          <w:i/>
          <w:sz w:val="18"/>
          <w:szCs w:val="18"/>
        </w:rPr>
        <w:t>4 A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z w:val="18"/>
          <w:szCs w:val="18"/>
        </w:rPr>
        <w:t>ywhere</w:t>
      </w:r>
      <w:r w:rsidRPr="00EC5E88">
        <w:rPr>
          <w:rFonts w:asciiTheme="minorHAnsi" w:hAnsiTheme="minorHAnsi" w:cstheme="minorHAnsi"/>
          <w:i/>
          <w:spacing w:val="-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z w:val="18"/>
          <w:szCs w:val="18"/>
        </w:rPr>
        <w:t>d</w:t>
      </w:r>
    </w:p>
    <w:p w14:paraId="7DADD3FC" w14:textId="77777777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o</w:t>
      </w:r>
      <w:r w:rsidRPr="00EC5E88">
        <w:rPr>
          <w:rFonts w:asciiTheme="minorHAnsi" w:hAnsiTheme="minorHAnsi" w:cstheme="minorHAnsi"/>
          <w:i/>
          <w:sz w:val="18"/>
          <w:szCs w:val="18"/>
        </w:rPr>
        <w:t>v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en</w:t>
      </w:r>
      <w:r w:rsidRPr="00EC5E88">
        <w:rPr>
          <w:rFonts w:asciiTheme="minorHAnsi" w:hAnsiTheme="minorHAnsi" w:cstheme="minorHAnsi"/>
          <w:i/>
          <w:sz w:val="18"/>
          <w:szCs w:val="18"/>
        </w:rPr>
        <w:t>t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z w:val="18"/>
          <w:szCs w:val="18"/>
        </w:rPr>
        <w:t>y</w:t>
      </w:r>
    </w:p>
    <w:p w14:paraId="10AA6AD4" w14:textId="77777777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C</w:t>
      </w:r>
      <w:r w:rsidRPr="00EC5E88">
        <w:rPr>
          <w:rFonts w:asciiTheme="minorHAnsi" w:hAnsiTheme="minorHAnsi" w:cstheme="minorHAnsi"/>
          <w:i/>
          <w:sz w:val="18"/>
          <w:szCs w:val="18"/>
        </w:rPr>
        <w:t>V6</w:t>
      </w:r>
      <w:r w:rsidRPr="00EC5E88">
        <w:rPr>
          <w:rFonts w:asciiTheme="minorHAnsi" w:hAnsiTheme="minorHAnsi" w:cstheme="minorHAnsi"/>
          <w:i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7</w:t>
      </w:r>
      <w:r w:rsidRPr="00EC5E88">
        <w:rPr>
          <w:rFonts w:asciiTheme="minorHAnsi" w:hAnsiTheme="minorHAnsi" w:cstheme="minorHAnsi"/>
          <w:i/>
          <w:sz w:val="18"/>
          <w:szCs w:val="18"/>
        </w:rPr>
        <w:t>RF</w:t>
      </w:r>
    </w:p>
    <w:p w14:paraId="74D0F94A" w14:textId="77777777" w:rsidR="00CA7BD0" w:rsidRPr="00EC5E88" w:rsidRDefault="00CA7BD0">
      <w:pPr>
        <w:spacing w:before="8" w:line="220" w:lineRule="exact"/>
        <w:rPr>
          <w:rFonts w:asciiTheme="minorHAnsi" w:hAnsiTheme="minorHAnsi" w:cstheme="minorHAnsi"/>
        </w:rPr>
      </w:pPr>
    </w:p>
    <w:p w14:paraId="0FF88785" w14:textId="77777777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z w:val="18"/>
          <w:szCs w:val="18"/>
        </w:rPr>
        <w:t>T: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024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7</w:t>
      </w:r>
      <w:r w:rsidRPr="00EC5E88">
        <w:rPr>
          <w:rFonts w:asciiTheme="minorHAnsi" w:hAnsiTheme="minorHAnsi" w:cstheme="minorHAnsi"/>
          <w:i/>
          <w:sz w:val="18"/>
          <w:szCs w:val="18"/>
        </w:rPr>
        <w:t>6</w:t>
      </w:r>
      <w:r w:rsidRPr="00EC5E8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8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8</w:t>
      </w:r>
      <w:r w:rsidRPr="00EC5E88">
        <w:rPr>
          <w:rFonts w:asciiTheme="minorHAnsi" w:hAnsiTheme="minorHAnsi" w:cstheme="minorHAnsi"/>
          <w:i/>
          <w:sz w:val="18"/>
          <w:szCs w:val="18"/>
        </w:rPr>
        <w:t>8</w:t>
      </w:r>
      <w:r w:rsidRPr="00EC5E8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5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54</w:t>
      </w:r>
      <w:r w:rsidRPr="00EC5E88">
        <w:rPr>
          <w:rFonts w:asciiTheme="minorHAnsi" w:hAnsiTheme="minorHAnsi" w:cstheme="minorHAnsi"/>
          <w:i/>
          <w:sz w:val="18"/>
          <w:szCs w:val="18"/>
        </w:rPr>
        <w:t>4</w:t>
      </w:r>
    </w:p>
    <w:p w14:paraId="4C73A1B4" w14:textId="77777777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z w:val="18"/>
          <w:szCs w:val="18"/>
        </w:rPr>
        <w:t>M: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088</w:t>
      </w:r>
      <w:r w:rsidRPr="00EC5E88">
        <w:rPr>
          <w:rFonts w:asciiTheme="minorHAnsi" w:hAnsiTheme="minorHAnsi" w:cstheme="minorHAnsi"/>
          <w:i/>
          <w:sz w:val="18"/>
          <w:szCs w:val="18"/>
        </w:rPr>
        <w:t>7</w:t>
      </w:r>
      <w:r w:rsidRPr="00EC5E8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22</w:t>
      </w:r>
      <w:r w:rsidRPr="00EC5E88">
        <w:rPr>
          <w:rFonts w:asciiTheme="minorHAnsi" w:hAnsiTheme="minorHAnsi" w:cstheme="minorHAnsi"/>
          <w:i/>
          <w:sz w:val="18"/>
          <w:szCs w:val="18"/>
        </w:rPr>
        <w:t>2</w:t>
      </w:r>
      <w:r w:rsidRPr="00EC5E8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9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EC5E88">
        <w:rPr>
          <w:rFonts w:asciiTheme="minorHAnsi" w:hAnsiTheme="minorHAnsi" w:cstheme="minorHAnsi"/>
          <w:i/>
          <w:sz w:val="18"/>
          <w:szCs w:val="18"/>
        </w:rPr>
        <w:t>9</w:t>
      </w:r>
    </w:p>
    <w:p w14:paraId="0B0F4C90" w14:textId="027F87EC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E</w:t>
      </w:r>
      <w:r w:rsidRPr="00EC5E88">
        <w:rPr>
          <w:rFonts w:asciiTheme="minorHAnsi" w:hAnsiTheme="minorHAnsi" w:cstheme="minorHAnsi"/>
          <w:i/>
          <w:sz w:val="18"/>
          <w:szCs w:val="18"/>
        </w:rPr>
        <w:t>:</w:t>
      </w:r>
      <w:r w:rsidRPr="00EC5E88">
        <w:rPr>
          <w:rFonts w:asciiTheme="minorHAnsi" w:hAnsiTheme="minorHAnsi" w:cstheme="minorHAnsi"/>
          <w:i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-49"/>
          <w:sz w:val="18"/>
          <w:szCs w:val="18"/>
        </w:rPr>
        <w:t xml:space="preserve"> </w:t>
      </w:r>
      <w:hyperlink r:id="rId6" w:history="1">
        <w:r w:rsidRPr="0065201F">
          <w:rPr>
            <w:rStyle w:val="Hyperlink"/>
            <w:rFonts w:asciiTheme="minorHAnsi" w:hAnsiTheme="minorHAnsi" w:cstheme="minorHAnsi"/>
            <w:i/>
            <w:spacing w:val="1"/>
            <w:sz w:val="18"/>
            <w:szCs w:val="18"/>
          </w:rPr>
          <w:t>kaleem@gmail.com</w:t>
        </w:r>
      </w:hyperlink>
    </w:p>
    <w:p w14:paraId="64F8DF71" w14:textId="77777777" w:rsidR="00CA7BD0" w:rsidRPr="00EC5E88" w:rsidRDefault="00CA7BD0">
      <w:pPr>
        <w:spacing w:before="11" w:line="220" w:lineRule="exact"/>
        <w:rPr>
          <w:rFonts w:asciiTheme="minorHAnsi" w:hAnsiTheme="minorHAnsi" w:cstheme="minorHAnsi"/>
        </w:rPr>
      </w:pPr>
    </w:p>
    <w:p w14:paraId="3AA0D58E" w14:textId="77777777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z w:val="18"/>
          <w:szCs w:val="18"/>
        </w:rPr>
        <w:t>DO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B</w:t>
      </w:r>
      <w:r w:rsidRPr="00EC5E88">
        <w:rPr>
          <w:rFonts w:asciiTheme="minorHAnsi" w:hAnsiTheme="minorHAnsi" w:cstheme="minorHAnsi"/>
          <w:i/>
          <w:sz w:val="18"/>
          <w:szCs w:val="18"/>
        </w:rPr>
        <w:t>:</w:t>
      </w:r>
      <w:r w:rsidRPr="00EC5E8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12</w:t>
      </w:r>
      <w:r w:rsidRPr="00EC5E88">
        <w:rPr>
          <w:rFonts w:asciiTheme="minorHAnsi" w:hAnsiTheme="minorHAnsi" w:cstheme="minorHAnsi"/>
          <w:i/>
          <w:sz w:val="18"/>
          <w:szCs w:val="18"/>
        </w:rPr>
        <w:t>/</w:t>
      </w:r>
      <w:r w:rsidRPr="00EC5E88">
        <w:rPr>
          <w:rFonts w:asciiTheme="minorHAnsi" w:hAnsiTheme="minorHAnsi" w:cstheme="minorHAnsi"/>
          <w:i/>
          <w:spacing w:val="3"/>
          <w:sz w:val="18"/>
          <w:szCs w:val="18"/>
        </w:rPr>
        <w:t>0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9</w:t>
      </w:r>
      <w:r w:rsidRPr="00EC5E88">
        <w:rPr>
          <w:rFonts w:asciiTheme="minorHAnsi" w:hAnsiTheme="minorHAnsi" w:cstheme="minorHAnsi"/>
          <w:i/>
          <w:sz w:val="18"/>
          <w:szCs w:val="18"/>
        </w:rPr>
        <w:t>/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1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98</w:t>
      </w:r>
      <w:r w:rsidRPr="00EC5E88">
        <w:rPr>
          <w:rFonts w:asciiTheme="minorHAnsi" w:hAnsiTheme="minorHAnsi" w:cstheme="minorHAnsi"/>
          <w:i/>
          <w:sz w:val="18"/>
          <w:szCs w:val="18"/>
        </w:rPr>
        <w:t>5</w:t>
      </w:r>
    </w:p>
    <w:p w14:paraId="472D8AD1" w14:textId="77777777" w:rsidR="00CA7BD0" w:rsidRPr="00EC5E88" w:rsidRDefault="00EC5E88">
      <w:pPr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z w:val="18"/>
          <w:szCs w:val="18"/>
        </w:rPr>
        <w:t>Dr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i</w:t>
      </w:r>
      <w:r w:rsidRPr="00EC5E88">
        <w:rPr>
          <w:rFonts w:asciiTheme="minorHAnsi" w:hAnsiTheme="minorHAnsi" w:cstheme="minorHAnsi"/>
          <w:i/>
          <w:sz w:val="18"/>
          <w:szCs w:val="18"/>
        </w:rPr>
        <w:t>vi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z w:val="18"/>
          <w:szCs w:val="18"/>
        </w:rPr>
        <w:t>g</w:t>
      </w:r>
      <w:r w:rsidRPr="00EC5E88">
        <w:rPr>
          <w:rFonts w:asciiTheme="minorHAnsi" w:hAnsiTheme="minorHAnsi" w:cstheme="minorHAnsi"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z w:val="18"/>
          <w:szCs w:val="18"/>
        </w:rPr>
        <w:t>lice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z w:val="18"/>
          <w:szCs w:val="18"/>
        </w:rPr>
        <w:t>e:</w:t>
      </w:r>
      <w:r w:rsidRPr="00EC5E88">
        <w:rPr>
          <w:rFonts w:asciiTheme="minorHAnsi" w:hAnsiTheme="minorHAnsi" w:cstheme="minorHAnsi"/>
          <w:i/>
          <w:spacing w:val="4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z w:val="18"/>
          <w:szCs w:val="18"/>
        </w:rPr>
        <w:t>Yes</w:t>
      </w:r>
    </w:p>
    <w:p w14:paraId="393352C9" w14:textId="77777777" w:rsidR="00CA7BD0" w:rsidRPr="00EC5E88" w:rsidRDefault="00EC5E88">
      <w:pPr>
        <w:spacing w:line="220" w:lineRule="exact"/>
        <w:ind w:left="107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a</w:t>
      </w:r>
      <w:r w:rsidRPr="00EC5E88">
        <w:rPr>
          <w:rFonts w:asciiTheme="minorHAnsi" w:hAnsiTheme="minorHAnsi" w:cstheme="minorHAnsi"/>
          <w:i/>
          <w:sz w:val="18"/>
          <w:szCs w:val="18"/>
        </w:rPr>
        <w:t>ti</w:t>
      </w:r>
      <w:r w:rsidRPr="00EC5E88">
        <w:rPr>
          <w:rFonts w:asciiTheme="minorHAnsi" w:hAnsiTheme="minorHAnsi" w:cstheme="minorHAnsi"/>
          <w:i/>
          <w:spacing w:val="1"/>
          <w:sz w:val="18"/>
          <w:szCs w:val="18"/>
        </w:rPr>
        <w:t>ona</w:t>
      </w:r>
      <w:r w:rsidRPr="00EC5E88">
        <w:rPr>
          <w:rFonts w:asciiTheme="minorHAnsi" w:hAnsiTheme="minorHAnsi" w:cstheme="minorHAnsi"/>
          <w:i/>
          <w:sz w:val="18"/>
          <w:szCs w:val="18"/>
        </w:rPr>
        <w:t>lity:</w:t>
      </w:r>
      <w:r w:rsidRPr="00EC5E88">
        <w:rPr>
          <w:rFonts w:asciiTheme="minorHAnsi" w:hAnsiTheme="minorHAnsi" w:cstheme="minorHAnsi"/>
          <w:i/>
          <w:spacing w:val="-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i/>
          <w:sz w:val="18"/>
          <w:szCs w:val="18"/>
        </w:rPr>
        <w:t>B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r</w:t>
      </w:r>
      <w:r w:rsidRPr="00EC5E88">
        <w:rPr>
          <w:rFonts w:asciiTheme="minorHAnsi" w:hAnsiTheme="minorHAnsi" w:cstheme="minorHAnsi"/>
          <w:i/>
          <w:sz w:val="18"/>
          <w:szCs w:val="18"/>
        </w:rPr>
        <w:t>iti</w:t>
      </w:r>
      <w:r w:rsidRPr="00EC5E88">
        <w:rPr>
          <w:rFonts w:asciiTheme="minorHAnsi" w:hAnsiTheme="minorHAnsi" w:cstheme="minorHAnsi"/>
          <w:i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i/>
          <w:sz w:val="18"/>
          <w:szCs w:val="18"/>
        </w:rPr>
        <w:t>h</w:t>
      </w:r>
    </w:p>
    <w:p w14:paraId="00FBC137" w14:textId="77777777" w:rsidR="00CA7BD0" w:rsidRPr="00EC5E88" w:rsidRDefault="00EC5E88">
      <w:pPr>
        <w:spacing w:before="33" w:line="270" w:lineRule="auto"/>
        <w:ind w:left="192" w:right="300" w:firstLine="2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z w:val="18"/>
          <w:szCs w:val="18"/>
        </w:rPr>
        <w:br w:type="column"/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bab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rod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 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p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r</w:t>
      </w:r>
      <w:r w:rsidRPr="00EC5E88">
        <w:rPr>
          <w:rFonts w:asciiTheme="minorHAnsi" w:hAnsiTheme="minorHAnsi" w:cstheme="minorHAnsi"/>
          <w:sz w:val="18"/>
          <w:szCs w:val="18"/>
        </w:rPr>
        <w:t>ie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ce</w:t>
      </w:r>
      <w:r w:rsidRPr="00EC5E88">
        <w:rPr>
          <w:rFonts w:asciiTheme="minorHAnsi" w:hAnsiTheme="minorHAnsi" w:cstheme="minorHAnsi"/>
          <w:spacing w:val="-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trial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v</w:t>
      </w:r>
      <w:r w:rsidRPr="00EC5E88">
        <w:rPr>
          <w:rFonts w:asciiTheme="minorHAnsi" w:hAnsiTheme="minorHAnsi" w:cstheme="minorHAnsi"/>
          <w:sz w:val="18"/>
          <w:szCs w:val="18"/>
        </w:rPr>
        <w:t>al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EC5E88">
        <w:rPr>
          <w:rFonts w:asciiTheme="minorHAnsi" w:hAnsiTheme="minorHAnsi" w:cstheme="minorHAnsi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-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d</w:t>
      </w:r>
      <w:r w:rsidRPr="00EC5E88">
        <w:rPr>
          <w:rFonts w:asciiTheme="minorHAnsi" w:hAnsiTheme="minorHAnsi" w:cstheme="minorHAnsi"/>
          <w:sz w:val="18"/>
          <w:szCs w:val="18"/>
        </w:rPr>
        <w:t>ietetic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prod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>u</w:t>
      </w:r>
      <w:r w:rsidRPr="00EC5E88">
        <w:rPr>
          <w:rFonts w:asciiTheme="minorHAnsi" w:hAnsiTheme="minorHAnsi" w:cstheme="minorHAnsi"/>
          <w:sz w:val="18"/>
          <w:szCs w:val="18"/>
        </w:rPr>
        <w:t>cts.</w:t>
      </w:r>
    </w:p>
    <w:p w14:paraId="55300670" w14:textId="77777777" w:rsidR="00CA7BD0" w:rsidRPr="00EC5E88" w:rsidRDefault="00EC5E88">
      <w:pPr>
        <w:spacing w:before="4" w:line="270" w:lineRule="auto"/>
        <w:ind w:left="194" w:right="2685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bo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un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it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.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 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 xml:space="preserve">h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m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ua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2E73DE04" w14:textId="77777777" w:rsidR="00CA7BD0" w:rsidRPr="00EC5E88" w:rsidRDefault="00EC5E88">
      <w:pPr>
        <w:spacing w:before="1"/>
        <w:ind w:left="19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5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edg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-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c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ro</w:t>
      </w:r>
      <w:r w:rsidRPr="00EC5E88">
        <w:rPr>
          <w:rFonts w:asciiTheme="minorHAnsi" w:hAnsiTheme="minorHAnsi" w:cstheme="minorHAnsi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po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2E1910E7" w14:textId="77777777" w:rsidR="00CA7BD0" w:rsidRPr="00EC5E88" w:rsidRDefault="00EC5E88">
      <w:pPr>
        <w:spacing w:before="31" w:line="270" w:lineRule="auto"/>
        <w:ind w:right="591" w:firstLine="194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z w:val="18"/>
          <w:szCs w:val="18"/>
        </w:rPr>
        <w:pict w14:anchorId="5B2C120D">
          <v:group id="_x0000_s1028" style="position:absolute;left:0;text-align:left;margin-left:210.05pt;margin-top:-64.15pt;width:9.1pt;height:77.3pt;z-index:-251658752;mso-position-horizontal-relative:page" coordorigin="4201,-1283" coordsize="182,1546">
            <v:shape id="_x0000_s1034" type="#_x0000_t75" style="position:absolute;left:4201;top:-1283;width:182;height:245">
              <v:imagedata r:id="rId5" o:title=""/>
            </v:shape>
            <v:shape id="_x0000_s1033" type="#_x0000_t75" style="position:absolute;left:4201;top:-1024;width:182;height:245">
              <v:imagedata r:id="rId5" o:title=""/>
            </v:shape>
            <v:shape id="_x0000_s1032" type="#_x0000_t75" style="position:absolute;left:4201;top:-761;width:182;height:245">
              <v:imagedata r:id="rId5" o:title=""/>
            </v:shape>
            <v:shape id="_x0000_s1031" type="#_x0000_t75" style="position:absolute;left:4201;top:-502;width:182;height:245">
              <v:imagedata r:id="rId5" o:title=""/>
            </v:shape>
            <v:shape id="_x0000_s1030" type="#_x0000_t75" style="position:absolute;left:4201;top:-243;width:182;height:245">
              <v:imagedata r:id="rId5" o:title=""/>
            </v:shape>
            <v:shape id="_x0000_s1029" type="#_x0000_t75" style="position:absolute;left:4201;top:19;width:182;height:245">
              <v:imagedata r:id="rId5" o:title=""/>
            </v:shape>
            <w10:wrap anchorx="page"/>
          </v:group>
        </w:pic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x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k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g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 xml:space="preserve">h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y</w:t>
      </w:r>
      <w:r w:rsidRPr="00EC5E88">
        <w:rPr>
          <w:rFonts w:asciiTheme="minorHAnsi" w:hAnsiTheme="minorHAnsi" w:cstheme="minorHAnsi"/>
          <w:sz w:val="18"/>
          <w:szCs w:val="18"/>
        </w:rPr>
        <w:t>,</w:t>
      </w:r>
      <w:r w:rsidRPr="00EC5E88">
        <w:rPr>
          <w:rFonts w:asciiTheme="minorHAnsi" w:hAnsiTheme="minorHAnsi" w:cstheme="minorHAnsi"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dr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,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nd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dua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w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t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pe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 xml:space="preserve">l 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ee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12AA3268" w14:textId="77777777" w:rsidR="00CA7BD0" w:rsidRPr="00EC5E88" w:rsidRDefault="00CA7BD0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265C7402" w14:textId="77777777" w:rsidR="00CA7BD0" w:rsidRPr="00EC5E88" w:rsidRDefault="00EC5E88">
      <w:pPr>
        <w:rPr>
          <w:rFonts w:asciiTheme="minorHAnsi" w:hAnsiTheme="minorHAnsi" w:cstheme="minorHAnsi"/>
        </w:rPr>
      </w:pPr>
      <w:r w:rsidRPr="00EC5E88">
        <w:rPr>
          <w:rFonts w:asciiTheme="minorHAnsi" w:hAnsiTheme="minorHAnsi" w:cstheme="minorHAnsi"/>
          <w:spacing w:val="4"/>
        </w:rPr>
        <w:t>ACAD</w:t>
      </w:r>
      <w:r w:rsidRPr="00EC5E88">
        <w:rPr>
          <w:rFonts w:asciiTheme="minorHAnsi" w:hAnsiTheme="minorHAnsi" w:cstheme="minorHAnsi"/>
          <w:spacing w:val="2"/>
        </w:rPr>
        <w:t>E</w:t>
      </w:r>
      <w:r w:rsidRPr="00EC5E88">
        <w:rPr>
          <w:rFonts w:asciiTheme="minorHAnsi" w:hAnsiTheme="minorHAnsi" w:cstheme="minorHAnsi"/>
          <w:spacing w:val="5"/>
        </w:rPr>
        <w:t>M</w:t>
      </w:r>
      <w:r w:rsidRPr="00EC5E88">
        <w:rPr>
          <w:rFonts w:asciiTheme="minorHAnsi" w:hAnsiTheme="minorHAnsi" w:cstheme="minorHAnsi"/>
          <w:spacing w:val="1"/>
        </w:rPr>
        <w:t>I</w:t>
      </w:r>
      <w:r w:rsidRPr="00EC5E88">
        <w:rPr>
          <w:rFonts w:asciiTheme="minorHAnsi" w:hAnsiTheme="minorHAnsi" w:cstheme="minorHAnsi"/>
        </w:rPr>
        <w:t>C</w:t>
      </w:r>
      <w:r w:rsidRPr="00EC5E88">
        <w:rPr>
          <w:rFonts w:asciiTheme="minorHAnsi" w:hAnsiTheme="minorHAnsi" w:cstheme="minorHAnsi"/>
          <w:spacing w:val="9"/>
        </w:rPr>
        <w:t xml:space="preserve"> </w:t>
      </w:r>
      <w:r w:rsidRPr="00EC5E88">
        <w:rPr>
          <w:rFonts w:asciiTheme="minorHAnsi" w:hAnsiTheme="minorHAnsi" w:cstheme="minorHAnsi"/>
          <w:spacing w:val="4"/>
        </w:rPr>
        <w:t>QUAL</w:t>
      </w:r>
      <w:r w:rsidRPr="00EC5E88">
        <w:rPr>
          <w:rFonts w:asciiTheme="minorHAnsi" w:hAnsiTheme="minorHAnsi" w:cstheme="minorHAnsi"/>
          <w:spacing w:val="1"/>
        </w:rPr>
        <w:t>I</w:t>
      </w:r>
      <w:r w:rsidRPr="00EC5E88">
        <w:rPr>
          <w:rFonts w:asciiTheme="minorHAnsi" w:hAnsiTheme="minorHAnsi" w:cstheme="minorHAnsi"/>
          <w:spacing w:val="4"/>
        </w:rPr>
        <w:t>F</w:t>
      </w:r>
      <w:r w:rsidRPr="00EC5E88">
        <w:rPr>
          <w:rFonts w:asciiTheme="minorHAnsi" w:hAnsiTheme="minorHAnsi" w:cstheme="minorHAnsi"/>
          <w:spacing w:val="1"/>
        </w:rPr>
        <w:t>I</w:t>
      </w:r>
      <w:r w:rsidRPr="00EC5E88">
        <w:rPr>
          <w:rFonts w:asciiTheme="minorHAnsi" w:hAnsiTheme="minorHAnsi" w:cstheme="minorHAnsi"/>
          <w:spacing w:val="6"/>
        </w:rPr>
        <w:t>C</w:t>
      </w:r>
      <w:r w:rsidRPr="00EC5E88">
        <w:rPr>
          <w:rFonts w:asciiTheme="minorHAnsi" w:hAnsiTheme="minorHAnsi" w:cstheme="minorHAnsi"/>
          <w:spacing w:val="4"/>
        </w:rPr>
        <w:t>A</w:t>
      </w:r>
      <w:r w:rsidRPr="00EC5E88">
        <w:rPr>
          <w:rFonts w:asciiTheme="minorHAnsi" w:hAnsiTheme="minorHAnsi" w:cstheme="minorHAnsi"/>
          <w:spacing w:val="6"/>
        </w:rPr>
        <w:t>T</w:t>
      </w:r>
      <w:r w:rsidRPr="00EC5E88">
        <w:rPr>
          <w:rFonts w:asciiTheme="minorHAnsi" w:hAnsiTheme="minorHAnsi" w:cstheme="minorHAnsi"/>
          <w:spacing w:val="1"/>
        </w:rPr>
        <w:t>I</w:t>
      </w:r>
      <w:r w:rsidRPr="00EC5E88">
        <w:rPr>
          <w:rFonts w:asciiTheme="minorHAnsi" w:hAnsiTheme="minorHAnsi" w:cstheme="minorHAnsi"/>
          <w:spacing w:val="4"/>
        </w:rPr>
        <w:t>ON</w:t>
      </w:r>
      <w:r w:rsidRPr="00EC5E88">
        <w:rPr>
          <w:rFonts w:asciiTheme="minorHAnsi" w:hAnsiTheme="minorHAnsi" w:cstheme="minorHAnsi"/>
        </w:rPr>
        <w:t>S</w:t>
      </w:r>
    </w:p>
    <w:p w14:paraId="43DB3B5B" w14:textId="77777777" w:rsidR="00CA7BD0" w:rsidRPr="00EC5E88" w:rsidRDefault="00CA7BD0">
      <w:pPr>
        <w:spacing w:before="4" w:line="280" w:lineRule="exact"/>
        <w:rPr>
          <w:rFonts w:asciiTheme="minorHAnsi" w:hAnsiTheme="minorHAnsi" w:cstheme="minorHAnsi"/>
          <w:sz w:val="24"/>
          <w:szCs w:val="24"/>
        </w:rPr>
      </w:pPr>
    </w:p>
    <w:p w14:paraId="4C80E89A" w14:textId="77777777" w:rsidR="00CA7BD0" w:rsidRPr="00EC5E88" w:rsidRDefault="00EC5E88">
      <w:pPr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pacing w:val="13"/>
          <w:sz w:val="18"/>
          <w:szCs w:val="18"/>
        </w:rPr>
        <w:t>B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(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)      </w:t>
      </w:r>
      <w:r w:rsidRPr="00EC5E88">
        <w:rPr>
          <w:rFonts w:asciiTheme="minorHAnsi" w:hAnsiTheme="minorHAnsi" w:cstheme="minorHAnsi"/>
          <w:spacing w:val="3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n</w:t>
      </w:r>
      <w:r w:rsidRPr="00EC5E88">
        <w:rPr>
          <w:rFonts w:asciiTheme="minorHAnsi" w:hAnsiTheme="minorHAnsi" w:cstheme="minorHAnsi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D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ti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</w:p>
    <w:p w14:paraId="08682DEC" w14:textId="77777777" w:rsidR="00CA7BD0" w:rsidRPr="00EC5E88" w:rsidRDefault="00EC5E88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Nun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ea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t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n</w:t>
      </w:r>
      <w:r w:rsidRPr="00EC5E88">
        <w:rPr>
          <w:rFonts w:asciiTheme="minorHAnsi" w:hAnsiTheme="minorHAnsi" w:cstheme="minorHAnsi"/>
          <w:b/>
          <w:i/>
          <w:spacing w:val="-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Uni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ve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rsit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 xml:space="preserve">y    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5</w:t>
      </w:r>
      <w:r w:rsidRPr="00EC5E88">
        <w:rPr>
          <w:rFonts w:asciiTheme="minorHAnsi" w:hAnsiTheme="minorHAnsi" w:cstheme="minorHAnsi"/>
          <w:b/>
          <w:i/>
          <w:spacing w:val="6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8</w:t>
      </w:r>
    </w:p>
    <w:p w14:paraId="1FB65F46" w14:textId="77777777" w:rsidR="00CA7BD0" w:rsidRPr="00EC5E88" w:rsidRDefault="00CA7BD0">
      <w:pPr>
        <w:spacing w:before="8" w:line="280" w:lineRule="exact"/>
        <w:rPr>
          <w:rFonts w:asciiTheme="minorHAnsi" w:hAnsiTheme="minorHAnsi" w:cstheme="minorHAnsi"/>
          <w:sz w:val="24"/>
          <w:szCs w:val="24"/>
        </w:rPr>
      </w:pPr>
    </w:p>
    <w:p w14:paraId="3271BE2C" w14:textId="77777777" w:rsidR="00CA7BD0" w:rsidRPr="00EC5E88" w:rsidRDefault="00EC5E88">
      <w:pPr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2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v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 xml:space="preserve">:           </w:t>
      </w:r>
      <w:r w:rsidRPr="00EC5E88">
        <w:rPr>
          <w:rFonts w:asciiTheme="minorHAnsi" w:hAnsiTheme="minorHAnsi" w:cstheme="minorHAnsi"/>
          <w:spacing w:val="18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Ma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t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h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A</w:t>
      </w:r>
      <w:r w:rsidRPr="00EC5E88">
        <w:rPr>
          <w:rFonts w:asciiTheme="minorHAnsi" w:hAnsiTheme="minorHAnsi" w:cstheme="minorHAnsi"/>
          <w:sz w:val="18"/>
          <w:szCs w:val="18"/>
        </w:rPr>
        <w:t>)</w:t>
      </w:r>
      <w:r w:rsidRPr="00EC5E8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ng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EC5E88">
        <w:rPr>
          <w:rFonts w:asciiTheme="minorHAnsi" w:hAnsiTheme="minorHAnsi" w:cstheme="minorHAnsi"/>
          <w:sz w:val="18"/>
          <w:szCs w:val="18"/>
        </w:rPr>
        <w:t>h</w:t>
      </w:r>
      <w:r w:rsidRPr="00EC5E88">
        <w:rPr>
          <w:rFonts w:asciiTheme="minorHAnsi" w:hAnsiTheme="minorHAnsi" w:cstheme="minorHAnsi"/>
          <w:spacing w:val="19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EC5E88">
        <w:rPr>
          <w:rFonts w:asciiTheme="minorHAnsi" w:hAnsiTheme="minorHAnsi" w:cstheme="minorHAnsi"/>
          <w:sz w:val="18"/>
          <w:szCs w:val="18"/>
        </w:rPr>
        <w:t>)</w:t>
      </w:r>
      <w:r w:rsidRPr="00EC5E88">
        <w:rPr>
          <w:rFonts w:asciiTheme="minorHAnsi" w:hAnsiTheme="minorHAnsi" w:cstheme="minorHAnsi"/>
          <w:spacing w:val="2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Te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hno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o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g</w:t>
      </w:r>
      <w:r w:rsidRPr="00EC5E88">
        <w:rPr>
          <w:rFonts w:asciiTheme="minorHAnsi" w:hAnsiTheme="minorHAnsi" w:cstheme="minorHAnsi"/>
          <w:sz w:val="18"/>
          <w:szCs w:val="18"/>
        </w:rPr>
        <w:t>y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(B</w:t>
      </w:r>
      <w:r w:rsidRPr="00EC5E88">
        <w:rPr>
          <w:rFonts w:asciiTheme="minorHAnsi" w:hAnsiTheme="minorHAnsi" w:cstheme="minorHAnsi"/>
          <w:sz w:val="18"/>
          <w:szCs w:val="18"/>
        </w:rPr>
        <w:t>)</w:t>
      </w:r>
      <w:r w:rsidRPr="00EC5E88">
        <w:rPr>
          <w:rFonts w:asciiTheme="minorHAnsi" w:hAnsiTheme="minorHAnsi" w:cstheme="minorHAnsi"/>
          <w:spacing w:val="24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4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ci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13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12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15"/>
          <w:sz w:val="18"/>
          <w:szCs w:val="18"/>
        </w:rPr>
        <w:t>(</w:t>
      </w:r>
      <w:r w:rsidRPr="00EC5E88">
        <w:rPr>
          <w:rFonts w:asciiTheme="minorHAnsi" w:hAnsiTheme="minorHAnsi" w:cstheme="minorHAnsi"/>
          <w:spacing w:val="11"/>
          <w:sz w:val="18"/>
          <w:szCs w:val="18"/>
        </w:rPr>
        <w:t>C</w:t>
      </w:r>
      <w:r w:rsidRPr="00EC5E88">
        <w:rPr>
          <w:rFonts w:asciiTheme="minorHAnsi" w:hAnsiTheme="minorHAnsi" w:cstheme="minorHAnsi"/>
          <w:sz w:val="18"/>
          <w:szCs w:val="18"/>
        </w:rPr>
        <w:t>)</w:t>
      </w:r>
    </w:p>
    <w:p w14:paraId="50996B3C" w14:textId="77777777" w:rsidR="00CA7BD0" w:rsidRPr="00EC5E88" w:rsidRDefault="00EC5E88">
      <w:pPr>
        <w:spacing w:before="31"/>
        <w:rPr>
          <w:rFonts w:asciiTheme="minorHAnsi" w:hAnsiTheme="minorHAnsi" w:cstheme="minorHAnsi"/>
          <w:sz w:val="18"/>
          <w:szCs w:val="18"/>
        </w:rPr>
      </w:pP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ove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y</w:t>
      </w:r>
      <w:r w:rsidRPr="00EC5E88">
        <w:rPr>
          <w:rFonts w:asciiTheme="minorHAnsi" w:hAnsiTheme="minorHAnsi" w:cstheme="minorHAnsi"/>
          <w:b/>
          <w:i/>
          <w:spacing w:val="-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ntr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a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l</w:t>
      </w:r>
      <w:r w:rsidRPr="00EC5E88">
        <w:rPr>
          <w:rFonts w:asciiTheme="minorHAnsi" w:hAnsiTheme="minorHAnsi" w:cstheme="minorHAnsi"/>
          <w:b/>
          <w:i/>
          <w:spacing w:val="-1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C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b/>
          <w:i/>
          <w:spacing w:val="2"/>
          <w:sz w:val="18"/>
          <w:szCs w:val="18"/>
        </w:rPr>
        <w:t>ll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e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g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 xml:space="preserve">e    </w:t>
      </w:r>
      <w:r w:rsidRPr="00EC5E88">
        <w:rPr>
          <w:rFonts w:asciiTheme="minorHAnsi" w:hAnsiTheme="minorHAnsi" w:cstheme="minorHAnsi"/>
          <w:b/>
          <w:i/>
          <w:spacing w:val="5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20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3</w:t>
      </w:r>
      <w:r w:rsidRPr="00EC5E88">
        <w:rPr>
          <w:rFonts w:asciiTheme="minorHAnsi" w:hAnsiTheme="minorHAnsi" w:cstheme="minorHAnsi"/>
          <w:b/>
          <w:i/>
          <w:spacing w:val="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-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 xml:space="preserve"> 2</w:t>
      </w:r>
      <w:r w:rsidRPr="00EC5E88">
        <w:rPr>
          <w:rFonts w:asciiTheme="minorHAnsi" w:hAnsiTheme="minorHAnsi" w:cstheme="minorHAnsi"/>
          <w:b/>
          <w:i/>
          <w:spacing w:val="1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pacing w:val="3"/>
          <w:sz w:val="18"/>
          <w:szCs w:val="18"/>
        </w:rPr>
        <w:t>0</w:t>
      </w:r>
      <w:r w:rsidRPr="00EC5E88">
        <w:rPr>
          <w:rFonts w:asciiTheme="minorHAnsi" w:hAnsiTheme="minorHAnsi" w:cstheme="minorHAnsi"/>
          <w:b/>
          <w:i/>
          <w:sz w:val="18"/>
          <w:szCs w:val="18"/>
        </w:rPr>
        <w:t>5</w:t>
      </w:r>
    </w:p>
    <w:p w14:paraId="28B3C10D" w14:textId="77777777" w:rsidR="00CA7BD0" w:rsidRPr="00EC5E88" w:rsidRDefault="00CA7BD0">
      <w:pPr>
        <w:spacing w:before="6" w:line="280" w:lineRule="exact"/>
        <w:rPr>
          <w:rFonts w:asciiTheme="minorHAnsi" w:hAnsiTheme="minorHAnsi" w:cstheme="minorHAnsi"/>
          <w:sz w:val="24"/>
          <w:szCs w:val="24"/>
        </w:rPr>
      </w:pPr>
    </w:p>
    <w:p w14:paraId="1301EAEA" w14:textId="77777777" w:rsidR="00CA7BD0" w:rsidRPr="00EC5E88" w:rsidRDefault="00EC5E88">
      <w:pPr>
        <w:rPr>
          <w:rFonts w:asciiTheme="minorHAnsi" w:hAnsiTheme="minorHAnsi" w:cstheme="minorHAnsi"/>
          <w:sz w:val="18"/>
          <w:szCs w:val="18"/>
        </w:rPr>
        <w:sectPr w:rsidR="00CA7BD0" w:rsidRPr="00EC5E88">
          <w:type w:val="continuous"/>
          <w:pgSz w:w="11920" w:h="16840"/>
          <w:pgMar w:top="860" w:right="440" w:bottom="280" w:left="560" w:header="720" w:footer="720" w:gutter="0"/>
          <w:cols w:num="2" w:space="720" w:equalWidth="0">
            <w:col w:w="2157" w:space="1484"/>
            <w:col w:w="7279"/>
          </w:cols>
        </w:sectPr>
      </w:pPr>
      <w:r w:rsidRPr="00EC5E88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7"/>
          <w:sz w:val="18"/>
          <w:szCs w:val="18"/>
        </w:rPr>
        <w:t>F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R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EN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C</w:t>
      </w:r>
      <w:r w:rsidRPr="00EC5E88">
        <w:rPr>
          <w:rFonts w:asciiTheme="minorHAnsi" w:hAnsiTheme="minorHAnsi" w:cstheme="minorHAnsi"/>
          <w:spacing w:val="10"/>
          <w:sz w:val="18"/>
          <w:szCs w:val="18"/>
        </w:rPr>
        <w:t>E</w:t>
      </w:r>
      <w:r w:rsidRPr="00EC5E88">
        <w:rPr>
          <w:rFonts w:asciiTheme="minorHAnsi" w:hAnsiTheme="minorHAnsi" w:cstheme="minorHAnsi"/>
          <w:sz w:val="18"/>
          <w:szCs w:val="18"/>
        </w:rPr>
        <w:t>S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z w:val="18"/>
          <w:szCs w:val="18"/>
        </w:rPr>
        <w:t>–</w:t>
      </w:r>
      <w:r w:rsidRPr="00EC5E88">
        <w:rPr>
          <w:rFonts w:asciiTheme="minorHAnsi" w:hAnsiTheme="minorHAnsi" w:cstheme="minorHAnsi"/>
          <w:spacing w:val="17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A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va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i</w:t>
      </w:r>
      <w:r w:rsidRPr="00EC5E88">
        <w:rPr>
          <w:rFonts w:asciiTheme="minorHAnsi" w:hAnsiTheme="minorHAnsi" w:cstheme="minorHAnsi"/>
          <w:spacing w:val="4"/>
          <w:sz w:val="18"/>
          <w:szCs w:val="18"/>
        </w:rPr>
        <w:t>l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ab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l</w:t>
      </w:r>
      <w:r w:rsidRPr="00EC5E88">
        <w:rPr>
          <w:rFonts w:asciiTheme="minorHAnsi" w:hAnsiTheme="minorHAnsi" w:cstheme="minorHAnsi"/>
          <w:sz w:val="18"/>
          <w:szCs w:val="18"/>
        </w:rPr>
        <w:t xml:space="preserve">e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o</w:t>
      </w:r>
      <w:r w:rsidRPr="00EC5E88">
        <w:rPr>
          <w:rFonts w:asciiTheme="minorHAnsi" w:hAnsiTheme="minorHAnsi" w:cstheme="minorHAnsi"/>
          <w:sz w:val="18"/>
          <w:szCs w:val="18"/>
        </w:rPr>
        <w:t>n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 xml:space="preserve"> </w:t>
      </w:r>
      <w:r w:rsidRPr="00EC5E88">
        <w:rPr>
          <w:rFonts w:asciiTheme="minorHAnsi" w:hAnsiTheme="minorHAnsi" w:cstheme="minorHAnsi"/>
          <w:spacing w:val="3"/>
          <w:sz w:val="18"/>
          <w:szCs w:val="18"/>
        </w:rPr>
        <w:t>re</w:t>
      </w:r>
      <w:r w:rsidRPr="00EC5E88">
        <w:rPr>
          <w:rFonts w:asciiTheme="minorHAnsi" w:hAnsiTheme="minorHAnsi" w:cstheme="minorHAnsi"/>
          <w:spacing w:val="6"/>
          <w:sz w:val="18"/>
          <w:szCs w:val="18"/>
        </w:rPr>
        <w:t>q</w:t>
      </w:r>
      <w:r w:rsidRPr="00EC5E88">
        <w:rPr>
          <w:rFonts w:asciiTheme="minorHAnsi" w:hAnsiTheme="minorHAnsi" w:cstheme="minorHAnsi"/>
          <w:spacing w:val="1"/>
          <w:sz w:val="18"/>
          <w:szCs w:val="18"/>
        </w:rPr>
        <w:t>u</w:t>
      </w:r>
      <w:r w:rsidRPr="00EC5E88">
        <w:rPr>
          <w:rFonts w:asciiTheme="minorHAnsi" w:hAnsiTheme="minorHAnsi" w:cstheme="minorHAnsi"/>
          <w:spacing w:val="5"/>
          <w:sz w:val="18"/>
          <w:szCs w:val="18"/>
        </w:rPr>
        <w:t>e</w:t>
      </w:r>
      <w:r w:rsidRPr="00EC5E88">
        <w:rPr>
          <w:rFonts w:asciiTheme="minorHAnsi" w:hAnsiTheme="minorHAnsi" w:cstheme="minorHAnsi"/>
          <w:spacing w:val="2"/>
          <w:sz w:val="18"/>
          <w:szCs w:val="18"/>
        </w:rPr>
        <w:t>st</w:t>
      </w:r>
      <w:r w:rsidRPr="00EC5E88">
        <w:rPr>
          <w:rFonts w:asciiTheme="minorHAnsi" w:hAnsiTheme="minorHAnsi" w:cstheme="minorHAnsi"/>
          <w:sz w:val="18"/>
          <w:szCs w:val="18"/>
        </w:rPr>
        <w:t>.</w:t>
      </w:r>
    </w:p>
    <w:p w14:paraId="7F27B0F7" w14:textId="7E4E2795" w:rsidR="00CA7BD0" w:rsidRPr="00EC5E88" w:rsidRDefault="00CA7BD0">
      <w:pPr>
        <w:spacing w:before="35"/>
        <w:ind w:left="104" w:right="74"/>
        <w:rPr>
          <w:rFonts w:asciiTheme="minorHAnsi" w:hAnsiTheme="minorHAnsi" w:cstheme="minorHAnsi"/>
          <w:sz w:val="18"/>
          <w:szCs w:val="18"/>
        </w:rPr>
      </w:pPr>
    </w:p>
    <w:sectPr w:rsidR="00CA7BD0" w:rsidRPr="00EC5E88">
      <w:pgSz w:w="11920" w:h="16840"/>
      <w:pgMar w:top="1200" w:right="8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A218E2"/>
    <w:multiLevelType w:val="multilevel"/>
    <w:tmpl w:val="77CEA9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BD0"/>
    <w:rsid w:val="00CA7BD0"/>
    <w:rsid w:val="00EC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5DE8F3E"/>
  <w15:docId w15:val="{4F0B0E81-D3FA-4F44-A9C5-47394D4FD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C5E8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C5E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leem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2021-05-27T13:02:00Z</dcterms:created>
  <dcterms:modified xsi:type="dcterms:W3CDTF">2021-05-27T13:03:00Z</dcterms:modified>
</cp:coreProperties>
</file>